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8F5897" w14:textId="3FCD2766" w:rsidR="005D2395" w:rsidRPr="00814C91" w:rsidRDefault="006D2237" w:rsidP="00814C91">
      <w:pPr>
        <w:pStyle w:val="Heading3"/>
        <w:jc w:val="right"/>
        <w:rPr>
          <w:rFonts w:ascii="Arial" w:hAnsi="Arial" w:cs="Arial"/>
          <w:color w:val="FF0000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 w:rsidRPr="006C2606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</w:t>
      </w:r>
      <w:r w:rsidRPr="00814C91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6C2606" w:rsidRPr="00814C91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5</w:t>
      </w:r>
    </w:p>
    <w:p w14:paraId="305865A3" w14:textId="3C6D4833" w:rsidR="005D2395" w:rsidRPr="00814C91" w:rsidRDefault="007745FB" w:rsidP="00814C91">
      <w:pPr>
        <w:pStyle w:val="Heading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4A3FF475" w14:textId="386B6128" w:rsidR="007745FB" w:rsidRPr="002F6FF9" w:rsidRDefault="00F6096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7745FB" w:rsidRPr="000356F5">
        <w:rPr>
          <w:rFonts w:ascii="Arial" w:hAnsi="Arial" w:cs="Arial"/>
          <w:b/>
          <w:sz w:val="18"/>
          <w:szCs w:val="18"/>
        </w:rPr>
        <w:t>»</w:t>
      </w:r>
      <w:r w:rsidR="004F1A8C" w:rsidRPr="004F1A8C">
        <w:rPr>
          <w:rFonts w:ascii="Arial" w:hAnsi="Arial" w:cs="Arial"/>
          <w:b/>
          <w:sz w:val="18"/>
          <w:szCs w:val="18"/>
        </w:rPr>
        <w:t>Vodovodni materiali – vodovod Trnovec-Pobrežje</w:t>
      </w:r>
      <w:r w:rsidR="000356F5" w:rsidRPr="000356F5">
        <w:rPr>
          <w:rFonts w:ascii="Arial" w:hAnsi="Arial" w:cs="Arial"/>
          <w:b/>
          <w:sz w:val="18"/>
          <w:szCs w:val="18"/>
        </w:rPr>
        <w:t>«</w:t>
      </w:r>
      <w:r w:rsidR="000356F5" w:rsidRPr="000356F5">
        <w:rPr>
          <w:rFonts w:ascii="Arial" w:hAnsi="Arial" w:cs="Arial"/>
          <w:sz w:val="18"/>
          <w:szCs w:val="18"/>
        </w:rPr>
        <w:t xml:space="preserve"> 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>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422"/>
        <w:gridCol w:w="5630"/>
      </w:tblGrid>
      <w:tr w:rsidR="007745FB" w:rsidRPr="002F6FF9" w14:paraId="4072FA24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9208F8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6ECB1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8FF9A33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F3126B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1656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2866CB2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CB6C3E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seba (Ime in priimek, tel. št.)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047EEE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6CB08F08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04A26E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D857E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42164ED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6C118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7745FB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E8556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6A5EDA8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029B26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 z navedbo bank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AD551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6AF6ECA3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9B24E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E31704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01B89D0F" w14:textId="77777777" w:rsidTr="005D2395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1DE1108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2F6FF9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E446A8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4F60A7F" w14:textId="77777777" w:rsidTr="005D2395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26E094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662DC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271C2F2" w14:textId="77777777" w:rsidTr="005D2395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DFD8BC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E7D20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D2395" w:rsidRPr="002F6FF9" w14:paraId="4F7D026C" w14:textId="77777777" w:rsidTr="005D2395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1507451" w14:textId="77777777" w:rsidR="005D2395" w:rsidRPr="002F6FF9" w:rsidRDefault="005D2395" w:rsidP="00D11E5C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8B0CF5" w14:textId="4777A5B1" w:rsidR="005D2395" w:rsidRPr="002F6FF9" w:rsidRDefault="005D2395" w:rsidP="00D11E5C">
            <w:pPr>
              <w:rPr>
                <w:rFonts w:ascii="Arial" w:hAnsi="Arial" w:cs="Arial"/>
              </w:rPr>
            </w:pPr>
          </w:p>
        </w:tc>
      </w:tr>
      <w:tr w:rsidR="005D2395" w:rsidRPr="002F6FF9" w14:paraId="76CF401A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D2C6F9" w14:textId="77777777" w:rsidR="005D2395" w:rsidRPr="002F6FF9" w:rsidRDefault="005D2395" w:rsidP="00D11E5C">
            <w:pPr>
              <w:rPr>
                <w:rFonts w:ascii="Arial" w:hAnsi="Arial" w:cs="Arial"/>
              </w:rPr>
            </w:pPr>
            <w:r w:rsidRPr="005D2395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27FAD9" w14:textId="77777777" w:rsidR="005D2395" w:rsidRPr="002F6FF9" w:rsidRDefault="005D2395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D2395" w:rsidRPr="002F6FF9" w14:paraId="49B5627E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DB2D98" w14:textId="77777777" w:rsidR="005D2395" w:rsidRPr="002F6FF9" w:rsidRDefault="005D2395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70D557" w14:textId="77777777" w:rsidR="005D2395" w:rsidRPr="002F6FF9" w:rsidRDefault="005D2395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D2395" w:rsidRPr="002F6FF9" w14:paraId="50B04323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90473A" w14:textId="77777777" w:rsidR="005D2395" w:rsidRPr="002F6FF9" w:rsidRDefault="005D2395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09528A" w14:textId="77777777" w:rsidR="005D2395" w:rsidRPr="002F6FF9" w:rsidRDefault="005D2395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5D2395" w:rsidRPr="002F6FF9" w14:paraId="58DE5551" w14:textId="77777777" w:rsidTr="005D2395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0C68BD" w14:textId="77777777" w:rsidR="005D2395" w:rsidRPr="002F6FF9" w:rsidRDefault="005D2395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1AD807" w14:textId="77777777" w:rsidR="005D2395" w:rsidRPr="002F6FF9" w:rsidRDefault="005D2395" w:rsidP="00D11E5C">
            <w:pPr>
              <w:rPr>
                <w:rFonts w:ascii="Arial" w:hAnsi="Arial" w:cs="Arial"/>
              </w:rPr>
            </w:pPr>
          </w:p>
        </w:tc>
      </w:tr>
    </w:tbl>
    <w:p w14:paraId="7DF0F50C" w14:textId="77777777" w:rsidR="007745FB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Izjavljamo, da bomo ob morebitni zamenjavi podizvajalca ali uvedbi novega podizvajalca, ki ni priglašen v ponudbeni dokumentaciji, predhodno pridobili pisno soglasje naročnika.</w:t>
      </w:r>
    </w:p>
    <w:p w14:paraId="3112FF22" w14:textId="77777777" w:rsidR="00D71B4A" w:rsidRPr="002F6FF9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C238C0">
        <w:rPr>
          <w:rFonts w:ascii="Arial" w:hAnsi="Arial" w:cs="Arial"/>
          <w:color w:val="000000"/>
          <w:sz w:val="18"/>
          <w:szCs w:val="18"/>
        </w:rPr>
        <w:t xml:space="preserve">V kolikor </w:t>
      </w:r>
      <w:r w:rsidR="00BE500B" w:rsidRPr="00C238C0">
        <w:rPr>
          <w:rFonts w:ascii="Arial" w:hAnsi="Arial" w:cs="Arial"/>
          <w:color w:val="000000"/>
          <w:sz w:val="18"/>
          <w:szCs w:val="18"/>
        </w:rPr>
        <w:t>pod</w:t>
      </w:r>
      <w:r w:rsidR="004C3458" w:rsidRPr="00C238C0">
        <w:rPr>
          <w:rFonts w:ascii="Arial" w:hAnsi="Arial" w:cs="Arial"/>
          <w:color w:val="000000"/>
          <w:sz w:val="18"/>
          <w:szCs w:val="18"/>
        </w:rPr>
        <w:t>izv</w:t>
      </w:r>
      <w:r w:rsidR="005B1756" w:rsidRPr="00C238C0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C238C0">
        <w:rPr>
          <w:rFonts w:ascii="Arial" w:hAnsi="Arial" w:cs="Arial"/>
          <w:color w:val="000000"/>
          <w:sz w:val="18"/>
          <w:szCs w:val="18"/>
        </w:rPr>
        <w:t xml:space="preserve">zahteva neposredna plačila naročnika, se na e-naslov:_______________________ pošlje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2F31BDF4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0D28DE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89B770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05339B0D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25109E4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F537E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F6EB571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7D003E3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7231DDD9" w14:textId="77777777" w:rsidR="004B56C5" w:rsidRPr="005947C4" w:rsidRDefault="005947C4" w:rsidP="005947C4">
      <w:pPr>
        <w:jc w:val="both"/>
        <w:rPr>
          <w:rFonts w:ascii="Arial" w:hAnsi="Arial" w:cs="Arial"/>
          <w:i/>
          <w:sz w:val="16"/>
        </w:rPr>
      </w:pPr>
      <w:r w:rsidRPr="005947C4">
        <w:rPr>
          <w:rFonts w:ascii="Arial" w:hAnsi="Arial" w:cs="Arial"/>
          <w:i/>
          <w:sz w:val="16"/>
        </w:rPr>
        <w:lastRenderedPageBreak/>
        <w:t>Obdelava osebnih podatkov je skladno z določili člena 6 Splošne uredbe EU o varstvu podatkov (GDPR, 2016/679) potrebna zaradi izvedbe postopka oddaje javnega naročila skladno z veljavnim Zakonom o javnem naročanju.</w:t>
      </w:r>
    </w:p>
    <w:sectPr w:rsidR="004B56C5" w:rsidRPr="005947C4" w:rsidSect="004378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276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2FABA" w14:textId="77777777" w:rsidR="001A4159" w:rsidRDefault="001A4159" w:rsidP="006975C6">
      <w:pPr>
        <w:spacing w:after="0" w:line="240" w:lineRule="auto"/>
      </w:pPr>
      <w:r>
        <w:separator/>
      </w:r>
    </w:p>
  </w:endnote>
  <w:endnote w:type="continuationSeparator" w:id="0">
    <w:p w14:paraId="3DD19CDA" w14:textId="77777777" w:rsidR="001A4159" w:rsidRDefault="001A4159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EUAlbertina">
    <w:altName w:val="Times New Roman"/>
    <w:panose1 w:val="020B0604020202020204"/>
    <w:charset w:val="00"/>
    <w:family w:val="roman"/>
    <w:notTrueType/>
    <w:pitch w:val="default"/>
    <w:sig w:usb0="00000001" w:usb1="00000000" w:usb2="00000000" w:usb3="00000000" w:csb0="00000003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696AE" w14:textId="77777777" w:rsidR="002C6FF9" w:rsidRDefault="002C6F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F742" w14:textId="77777777" w:rsidR="002C6FF9" w:rsidRDefault="002C6F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8E5A5" w14:textId="77777777" w:rsidR="002C6FF9" w:rsidRDefault="002C6F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C78BC" w14:textId="77777777" w:rsidR="001A4159" w:rsidRDefault="001A4159" w:rsidP="006975C6">
      <w:pPr>
        <w:spacing w:after="0" w:line="240" w:lineRule="auto"/>
      </w:pPr>
      <w:r>
        <w:separator/>
      </w:r>
    </w:p>
  </w:footnote>
  <w:footnote w:type="continuationSeparator" w:id="0">
    <w:p w14:paraId="0B91EA70" w14:textId="77777777" w:rsidR="001A4159" w:rsidRDefault="001A4159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BAAE8" w14:textId="77777777" w:rsidR="002C6FF9" w:rsidRDefault="002C6F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8A9D0" w14:textId="643C2A47" w:rsidR="002C6FF9" w:rsidRDefault="002C6FF9">
    <w:pPr>
      <w:pStyle w:val="Header"/>
    </w:pPr>
    <w:r>
      <w:rPr>
        <w:noProof/>
        <w:lang w:eastAsia="sl-SI"/>
      </w:rPr>
      <w:drawing>
        <wp:inline distT="0" distB="0" distL="0" distR="0" wp14:anchorId="732ECB78" wp14:editId="6540A717">
          <wp:extent cx="5731510" cy="98305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315B1" w14:textId="77777777" w:rsidR="002C6FF9" w:rsidRDefault="002C6F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56F5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A4"/>
    <w:rsid w:val="000B67CB"/>
    <w:rsid w:val="000B7A2A"/>
    <w:rsid w:val="000C1263"/>
    <w:rsid w:val="000C18BB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269A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396B"/>
    <w:rsid w:val="001A4159"/>
    <w:rsid w:val="001A5FE0"/>
    <w:rsid w:val="001A6B51"/>
    <w:rsid w:val="001A6FC9"/>
    <w:rsid w:val="001A7AB1"/>
    <w:rsid w:val="001B15F8"/>
    <w:rsid w:val="001B2E4D"/>
    <w:rsid w:val="001B4C67"/>
    <w:rsid w:val="001B707B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14FC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C6FF9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3199"/>
    <w:rsid w:val="00335926"/>
    <w:rsid w:val="00335D1F"/>
    <w:rsid w:val="00337E4D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37875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1A8C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7730"/>
    <w:rsid w:val="005841AF"/>
    <w:rsid w:val="005845F4"/>
    <w:rsid w:val="0058474E"/>
    <w:rsid w:val="00584DF5"/>
    <w:rsid w:val="00587511"/>
    <w:rsid w:val="005878CC"/>
    <w:rsid w:val="00587BCA"/>
    <w:rsid w:val="005912CB"/>
    <w:rsid w:val="005927E7"/>
    <w:rsid w:val="005947C4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2395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41F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606"/>
    <w:rsid w:val="006C2884"/>
    <w:rsid w:val="006C4485"/>
    <w:rsid w:val="006C7667"/>
    <w:rsid w:val="006D080D"/>
    <w:rsid w:val="006D168D"/>
    <w:rsid w:val="006D2237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5DC4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4E10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C91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4719D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0C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6DE1"/>
    <w:rsid w:val="00A07CC5"/>
    <w:rsid w:val="00A13F4E"/>
    <w:rsid w:val="00A144FE"/>
    <w:rsid w:val="00A15E5B"/>
    <w:rsid w:val="00A22E8F"/>
    <w:rsid w:val="00A23184"/>
    <w:rsid w:val="00A238A2"/>
    <w:rsid w:val="00A2757D"/>
    <w:rsid w:val="00A332AA"/>
    <w:rsid w:val="00A33302"/>
    <w:rsid w:val="00A3444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6102"/>
    <w:rsid w:val="00C710C5"/>
    <w:rsid w:val="00C71560"/>
    <w:rsid w:val="00C71805"/>
    <w:rsid w:val="00C7306F"/>
    <w:rsid w:val="00C73F13"/>
    <w:rsid w:val="00C773A2"/>
    <w:rsid w:val="00C8336C"/>
    <w:rsid w:val="00C83BCA"/>
    <w:rsid w:val="00C85C8A"/>
    <w:rsid w:val="00C9481D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3EA7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58E9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30B4"/>
    <w:rsid w:val="00D7467F"/>
    <w:rsid w:val="00D7485E"/>
    <w:rsid w:val="00D74CF7"/>
    <w:rsid w:val="00D74E15"/>
    <w:rsid w:val="00D843A1"/>
    <w:rsid w:val="00D85427"/>
    <w:rsid w:val="00D8608B"/>
    <w:rsid w:val="00D8670C"/>
    <w:rsid w:val="00D86F81"/>
    <w:rsid w:val="00D90DD8"/>
    <w:rsid w:val="00D91A29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3A41"/>
    <w:rsid w:val="00ED41BC"/>
    <w:rsid w:val="00ED4295"/>
    <w:rsid w:val="00ED79B4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5AC4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0961"/>
    <w:rsid w:val="00F61384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0B2E03E"/>
  <w15:docId w15:val="{3EF0A22D-2E15-4500-86AE-A29B4E3F5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15A73"/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1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ormal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DefaultParagraphFont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DefaultParagraphFont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Header">
    <w:name w:val="header"/>
    <w:aliases w:val="E-PVO-glava"/>
    <w:basedOn w:val="Normal"/>
    <w:link w:val="Head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sid w:val="006975C6"/>
    <w:rPr>
      <w:rFonts w:ascii="Helvetica" w:hAnsi="Helvetica"/>
    </w:rPr>
  </w:style>
  <w:style w:type="paragraph" w:styleId="Footer">
    <w:name w:val="footer"/>
    <w:basedOn w:val="Normal"/>
    <w:link w:val="FooterChar1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sid w:val="006975C6"/>
    <w:rPr>
      <w:rFonts w:ascii="Helvetica" w:hAnsi="Helvetic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aliases w:val="Progmbh"/>
    <w:basedOn w:val="TableNormal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Heading1Char1">
    <w:name w:val="Heading 1 Char1"/>
    <w:basedOn w:val="DefaultParagraphFont"/>
    <w:link w:val="Heading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1">
    <w:name w:val="Heading 2 Char1"/>
    <w:basedOn w:val="DefaultParagraphFont"/>
    <w:link w:val="Heading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HeaderChar1">
    <w:name w:val="Header Char1"/>
    <w:aliases w:val="E-PVO-glava Char"/>
    <w:basedOn w:val="DefaultParagraphFont"/>
    <w:link w:val="Header"/>
    <w:uiPriority w:val="99"/>
    <w:rsid w:val="006975C6"/>
    <w:rPr>
      <w:rFonts w:ascii="Helvetica" w:hAnsi="Helvetica"/>
    </w:rPr>
  </w:style>
  <w:style w:type="character" w:customStyle="1" w:styleId="FooterChar1">
    <w:name w:val="Footer Char1"/>
    <w:basedOn w:val="DefaultParagraphFont"/>
    <w:link w:val="Footer"/>
    <w:rsid w:val="006975C6"/>
    <w:rPr>
      <w:rFonts w:ascii="Helvetica" w:hAnsi="Helvetic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ormal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sion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semiHidden/>
    <w:unhideWhenUsed/>
    <w:rsid w:val="00DB089E"/>
    <w:rPr>
      <w:sz w:val="16"/>
      <w:szCs w:val="16"/>
    </w:rPr>
  </w:style>
  <w:style w:type="paragraph" w:styleId="CommentText">
    <w:name w:val="annotation text"/>
    <w:aliases w:val="Komentar - besedilo"/>
    <w:basedOn w:val="Normal"/>
    <w:link w:val="CommentTextChar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Komentar - besedilo Char"/>
    <w:basedOn w:val="DefaultParagraphFont"/>
    <w:link w:val="CommentText"/>
    <w:uiPriority w:val="99"/>
    <w:rsid w:val="00DB089E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8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8456FA"/>
  </w:style>
  <w:style w:type="character" w:styleId="Hyperlink">
    <w:name w:val="Hyperlink"/>
    <w:basedOn w:val="DefaultParagraphFont"/>
    <w:uiPriority w:val="99"/>
    <w:unhideWhenUsed/>
    <w:rsid w:val="008456FA"/>
    <w:rPr>
      <w:color w:val="0000FF"/>
      <w:u w:val="single"/>
    </w:rPr>
  </w:style>
  <w:style w:type="table" w:customStyle="1" w:styleId="TableNormal1">
    <w:name w:val="Table Normal1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1">
    <w:name w:val="toc 1"/>
    <w:basedOn w:val="Normal"/>
    <w:next w:val="Normal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TOC2">
    <w:name w:val="toc 2"/>
    <w:basedOn w:val="Normal"/>
    <w:next w:val="Normal"/>
    <w:autoRedefine/>
    <w:uiPriority w:val="39"/>
    <w:unhideWhenUsed/>
    <w:rsid w:val="0031699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Title">
    <w:name w:val="Title"/>
    <w:basedOn w:val="Normal"/>
    <w:link w:val="TitleChar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TitleChar">
    <w:name w:val="Title Char"/>
    <w:basedOn w:val="DefaultParagraphFont"/>
    <w:link w:val="Title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3">
    <w:name w:val="Body Text 3"/>
    <w:basedOn w:val="Normal"/>
    <w:link w:val="BodyText3Char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00D8A"/>
    <w:rPr>
      <w:rFonts w:ascii="Helvetica" w:hAnsi="Helvetic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650F2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Heading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BodyText2">
    <w:name w:val="Body Text 2"/>
    <w:basedOn w:val="Normal"/>
    <w:link w:val="BodyText2Char"/>
    <w:uiPriority w:val="99"/>
    <w:unhideWhenUsed/>
    <w:rsid w:val="000B44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B4422"/>
    <w:rPr>
      <w:rFonts w:ascii="Helvetica" w:hAnsi="Helvetica"/>
    </w:rPr>
  </w:style>
  <w:style w:type="paragraph" w:customStyle="1" w:styleId="CM4">
    <w:name w:val="CM4"/>
    <w:basedOn w:val="Normal"/>
    <w:next w:val="Normal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ormal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NoList"/>
    <w:rsid w:val="00433E9C"/>
    <w:pPr>
      <w:numPr>
        <w:numId w:val="2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ormal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ormal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NoList"/>
    <w:rsid w:val="00117C5C"/>
    <w:pPr>
      <w:numPr>
        <w:numId w:val="3"/>
      </w:numPr>
    </w:pPr>
  </w:style>
  <w:style w:type="numbering" w:customStyle="1" w:styleId="List61">
    <w:name w:val="List 61"/>
    <w:basedOn w:val="NoList"/>
    <w:rsid w:val="00117C5C"/>
    <w:pPr>
      <w:numPr>
        <w:numId w:val="24"/>
      </w:numPr>
    </w:pPr>
  </w:style>
  <w:style w:type="numbering" w:customStyle="1" w:styleId="List62">
    <w:name w:val="List 62"/>
    <w:basedOn w:val="NoList"/>
    <w:rsid w:val="00117C5C"/>
    <w:pPr>
      <w:numPr>
        <w:numId w:val="4"/>
      </w:numPr>
    </w:pPr>
  </w:style>
  <w:style w:type="numbering" w:customStyle="1" w:styleId="List63">
    <w:name w:val="List 63"/>
    <w:basedOn w:val="NoList"/>
    <w:rsid w:val="00117C5C"/>
    <w:pPr>
      <w:numPr>
        <w:numId w:val="5"/>
      </w:numPr>
    </w:pPr>
  </w:style>
  <w:style w:type="numbering" w:customStyle="1" w:styleId="List64">
    <w:name w:val="List 64"/>
    <w:basedOn w:val="NoList"/>
    <w:rsid w:val="00117C5C"/>
    <w:pPr>
      <w:numPr>
        <w:numId w:val="6"/>
      </w:numPr>
    </w:pPr>
  </w:style>
  <w:style w:type="numbering" w:customStyle="1" w:styleId="List65">
    <w:name w:val="List 65"/>
    <w:basedOn w:val="NoList"/>
    <w:rsid w:val="00117C5C"/>
    <w:pPr>
      <w:numPr>
        <w:numId w:val="7"/>
      </w:numPr>
    </w:pPr>
  </w:style>
  <w:style w:type="numbering" w:customStyle="1" w:styleId="List66">
    <w:name w:val="List 66"/>
    <w:basedOn w:val="NoList"/>
    <w:rsid w:val="00117C5C"/>
    <w:pPr>
      <w:numPr>
        <w:numId w:val="8"/>
      </w:numPr>
    </w:pPr>
  </w:style>
  <w:style w:type="numbering" w:customStyle="1" w:styleId="List67">
    <w:name w:val="List 67"/>
    <w:basedOn w:val="NoList"/>
    <w:rsid w:val="00117C5C"/>
    <w:pPr>
      <w:numPr>
        <w:numId w:val="9"/>
      </w:numPr>
    </w:pPr>
  </w:style>
  <w:style w:type="numbering" w:customStyle="1" w:styleId="List68">
    <w:name w:val="List 68"/>
    <w:basedOn w:val="NoList"/>
    <w:rsid w:val="00117C5C"/>
    <w:pPr>
      <w:numPr>
        <w:numId w:val="10"/>
      </w:numPr>
    </w:pPr>
  </w:style>
  <w:style w:type="numbering" w:customStyle="1" w:styleId="List69">
    <w:name w:val="List 69"/>
    <w:basedOn w:val="NoList"/>
    <w:rsid w:val="00117C5C"/>
    <w:pPr>
      <w:numPr>
        <w:numId w:val="11"/>
      </w:numPr>
    </w:pPr>
  </w:style>
  <w:style w:type="numbering" w:customStyle="1" w:styleId="List70">
    <w:name w:val="List 70"/>
    <w:basedOn w:val="NoList"/>
    <w:rsid w:val="00EA592A"/>
    <w:pPr>
      <w:numPr>
        <w:numId w:val="12"/>
      </w:numPr>
    </w:pPr>
  </w:style>
  <w:style w:type="numbering" w:customStyle="1" w:styleId="List71">
    <w:name w:val="List 71"/>
    <w:basedOn w:val="NoList"/>
    <w:rsid w:val="00EA592A"/>
    <w:pPr>
      <w:numPr>
        <w:numId w:val="13"/>
      </w:numPr>
    </w:pPr>
  </w:style>
  <w:style w:type="numbering" w:customStyle="1" w:styleId="List72">
    <w:name w:val="List 72"/>
    <w:basedOn w:val="NoList"/>
    <w:rsid w:val="00EA592A"/>
    <w:pPr>
      <w:numPr>
        <w:numId w:val="14"/>
      </w:numPr>
    </w:pPr>
  </w:style>
  <w:style w:type="numbering" w:customStyle="1" w:styleId="List73">
    <w:name w:val="List 73"/>
    <w:basedOn w:val="NoList"/>
    <w:rsid w:val="00EA592A"/>
    <w:pPr>
      <w:numPr>
        <w:numId w:val="15"/>
      </w:numPr>
    </w:pPr>
  </w:style>
  <w:style w:type="numbering" w:customStyle="1" w:styleId="List74">
    <w:name w:val="List 74"/>
    <w:basedOn w:val="NoList"/>
    <w:rsid w:val="00EA592A"/>
    <w:pPr>
      <w:numPr>
        <w:numId w:val="16"/>
      </w:numPr>
    </w:pPr>
  </w:style>
  <w:style w:type="numbering" w:customStyle="1" w:styleId="List75">
    <w:name w:val="List 75"/>
    <w:basedOn w:val="NoList"/>
    <w:rsid w:val="00EA592A"/>
    <w:pPr>
      <w:numPr>
        <w:numId w:val="17"/>
      </w:numPr>
    </w:pPr>
  </w:style>
  <w:style w:type="numbering" w:customStyle="1" w:styleId="List76">
    <w:name w:val="List 76"/>
    <w:basedOn w:val="NoList"/>
    <w:rsid w:val="00EA592A"/>
    <w:pPr>
      <w:numPr>
        <w:numId w:val="18"/>
      </w:numPr>
    </w:pPr>
  </w:style>
  <w:style w:type="numbering" w:customStyle="1" w:styleId="List77">
    <w:name w:val="List 77"/>
    <w:basedOn w:val="NoList"/>
    <w:rsid w:val="00EA592A"/>
    <w:pPr>
      <w:numPr>
        <w:numId w:val="19"/>
      </w:numPr>
    </w:pPr>
  </w:style>
  <w:style w:type="numbering" w:customStyle="1" w:styleId="List78">
    <w:name w:val="List 78"/>
    <w:basedOn w:val="NoList"/>
    <w:rsid w:val="00EA592A"/>
    <w:pPr>
      <w:numPr>
        <w:numId w:val="20"/>
      </w:numPr>
    </w:pPr>
  </w:style>
  <w:style w:type="numbering" w:customStyle="1" w:styleId="List79">
    <w:name w:val="List 79"/>
    <w:basedOn w:val="NoList"/>
    <w:rsid w:val="00EA592A"/>
    <w:pPr>
      <w:numPr>
        <w:numId w:val="21"/>
      </w:numPr>
    </w:pPr>
  </w:style>
  <w:style w:type="numbering" w:customStyle="1" w:styleId="List80">
    <w:name w:val="List 80"/>
    <w:basedOn w:val="NoList"/>
    <w:rsid w:val="00EA592A"/>
    <w:pPr>
      <w:numPr>
        <w:numId w:val="22"/>
      </w:numPr>
    </w:pPr>
  </w:style>
  <w:style w:type="numbering" w:customStyle="1" w:styleId="List81">
    <w:name w:val="List 81"/>
    <w:basedOn w:val="NoList"/>
    <w:rsid w:val="00EA592A"/>
    <w:pPr>
      <w:numPr>
        <w:numId w:val="23"/>
      </w:numPr>
    </w:pPr>
  </w:style>
  <w:style w:type="character" w:styleId="PageNumber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ormal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ormal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ormal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F62CB-4F6E-4FCE-A681-F9FDC717D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Maja Koželjnik</cp:lastModifiedBy>
  <cp:revision>3</cp:revision>
  <cp:lastPrinted>2018-05-17T06:39:00Z</cp:lastPrinted>
  <dcterms:created xsi:type="dcterms:W3CDTF">2021-07-16T08:02:00Z</dcterms:created>
  <dcterms:modified xsi:type="dcterms:W3CDTF">2021-07-16T09:15:00Z</dcterms:modified>
</cp:coreProperties>
</file>